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53472EAC"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E3016C">
        <w:rPr>
          <w:rFonts w:asciiTheme="minorHAnsi" w:hAnsiTheme="minorHAnsi" w:cstheme="minorHAnsi"/>
          <w:sz w:val="22"/>
          <w:szCs w:val="22"/>
        </w:rPr>
        <w:t>4</w:t>
      </w:r>
      <w:r w:rsidR="00C30D92">
        <w:rPr>
          <w:rFonts w:asciiTheme="minorHAnsi" w:hAnsiTheme="minorHAnsi" w:cstheme="minorHAnsi"/>
          <w:sz w:val="22"/>
          <w:szCs w:val="22"/>
        </w:rPr>
        <w:t>6</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06EF" w14:textId="77777777" w:rsidR="00E757CF" w:rsidRDefault="00E757CF" w:rsidP="002D31D6">
      <w:r>
        <w:separator/>
      </w:r>
    </w:p>
  </w:endnote>
  <w:endnote w:type="continuationSeparator" w:id="0">
    <w:p w14:paraId="207072B2" w14:textId="77777777" w:rsidR="00E757CF" w:rsidRDefault="00E757CF"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C9EF" w14:textId="77777777" w:rsidR="00E757CF" w:rsidRDefault="00E757CF" w:rsidP="002D31D6">
      <w:r>
        <w:separator/>
      </w:r>
    </w:p>
  </w:footnote>
  <w:footnote w:type="continuationSeparator" w:id="0">
    <w:p w14:paraId="426501B8" w14:textId="77777777" w:rsidR="00E757CF" w:rsidRDefault="00E757CF"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3120"/>
    <w:rsid w:val="00555243"/>
    <w:rsid w:val="00555B06"/>
    <w:rsid w:val="005612F9"/>
    <w:rsid w:val="005656FD"/>
    <w:rsid w:val="00567063"/>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2026-02-26T10:20:00Z</cp:lastPrinted>
  <dcterms:created xsi:type="dcterms:W3CDTF">2026-02-26T10:20:00Z</dcterms:created>
  <dcterms:modified xsi:type="dcterms:W3CDTF">2026-02-26T10:20:00Z</dcterms:modified>
</cp:coreProperties>
</file>